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B9A926" w14:textId="77777777" w:rsidR="00A9204E" w:rsidRDefault="00003EBE">
      <w:pPr>
        <w:rPr>
          <w:sz w:val="32"/>
          <w:szCs w:val="32"/>
        </w:rPr>
      </w:pPr>
      <w:r w:rsidRPr="00003EBE">
        <w:rPr>
          <w:sz w:val="32"/>
          <w:szCs w:val="32"/>
        </w:rPr>
        <w:t>8/2</w:t>
      </w:r>
      <w:r>
        <w:rPr>
          <w:sz w:val="32"/>
          <w:szCs w:val="32"/>
        </w:rPr>
        <w:t>5</w:t>
      </w:r>
      <w:r w:rsidRPr="00003EBE">
        <w:rPr>
          <w:sz w:val="32"/>
          <w:szCs w:val="32"/>
        </w:rPr>
        <w:t>/2020 board</w:t>
      </w:r>
      <w:r>
        <w:t xml:space="preserve"> </w:t>
      </w:r>
      <w:r w:rsidRPr="00003EBE">
        <w:rPr>
          <w:sz w:val="32"/>
          <w:szCs w:val="32"/>
        </w:rPr>
        <w:t>meeting</w:t>
      </w:r>
    </w:p>
    <w:p w14:paraId="1F9AEC00" w14:textId="77777777" w:rsidR="00003EBE" w:rsidRDefault="00003EBE">
      <w:pPr>
        <w:rPr>
          <w:sz w:val="32"/>
          <w:szCs w:val="32"/>
        </w:rPr>
      </w:pPr>
    </w:p>
    <w:p w14:paraId="155C83A2" w14:textId="77777777" w:rsidR="00003EBE" w:rsidRPr="006329D4" w:rsidRDefault="00003EBE">
      <w:pPr>
        <w:rPr>
          <w:sz w:val="24"/>
          <w:szCs w:val="24"/>
        </w:rPr>
      </w:pPr>
      <w:r w:rsidRPr="006329D4">
        <w:rPr>
          <w:sz w:val="24"/>
          <w:szCs w:val="24"/>
        </w:rPr>
        <w:t>The board of Pheasant Trail 4</w:t>
      </w:r>
      <w:r w:rsidRPr="006329D4">
        <w:rPr>
          <w:sz w:val="24"/>
          <w:szCs w:val="24"/>
          <w:vertAlign w:val="superscript"/>
        </w:rPr>
        <w:t>th</w:t>
      </w:r>
      <w:r w:rsidRPr="006329D4">
        <w:rPr>
          <w:sz w:val="24"/>
          <w:szCs w:val="24"/>
        </w:rPr>
        <w:t xml:space="preserve"> met Tuesday, Aug. 25, at the home of Treasurer Beth Ludwig.  In attendance were President Ron Johnston, Vice President Barb </w:t>
      </w:r>
      <w:proofErr w:type="spellStart"/>
      <w:r w:rsidRPr="006329D4">
        <w:rPr>
          <w:sz w:val="24"/>
          <w:szCs w:val="24"/>
        </w:rPr>
        <w:t>Schelich</w:t>
      </w:r>
      <w:proofErr w:type="spellEnd"/>
      <w:r w:rsidRPr="006329D4">
        <w:rPr>
          <w:sz w:val="24"/>
          <w:szCs w:val="24"/>
        </w:rPr>
        <w:t xml:space="preserve"> and Secretary Suzanne Barnes.</w:t>
      </w:r>
    </w:p>
    <w:p w14:paraId="1932AA35" w14:textId="77777777" w:rsidR="00003EBE" w:rsidRPr="006329D4" w:rsidRDefault="00003EBE">
      <w:pPr>
        <w:rPr>
          <w:sz w:val="24"/>
          <w:szCs w:val="24"/>
        </w:rPr>
      </w:pPr>
    </w:p>
    <w:p w14:paraId="47B86A40" w14:textId="59B641E3" w:rsidR="00003EBE" w:rsidRPr="006329D4" w:rsidRDefault="00003EBE">
      <w:pPr>
        <w:rPr>
          <w:sz w:val="24"/>
          <w:szCs w:val="24"/>
        </w:rPr>
      </w:pPr>
      <w:r w:rsidRPr="006329D4">
        <w:rPr>
          <w:sz w:val="24"/>
          <w:szCs w:val="24"/>
        </w:rPr>
        <w:t xml:space="preserve">The board looked over the </w:t>
      </w:r>
      <w:r w:rsidR="00EE780C">
        <w:rPr>
          <w:sz w:val="24"/>
          <w:szCs w:val="24"/>
        </w:rPr>
        <w:t xml:space="preserve">2020 </w:t>
      </w:r>
      <w:r w:rsidRPr="006329D4">
        <w:rPr>
          <w:sz w:val="24"/>
          <w:szCs w:val="24"/>
        </w:rPr>
        <w:t xml:space="preserve">budget </w:t>
      </w:r>
      <w:r w:rsidR="00EE780C">
        <w:rPr>
          <w:sz w:val="24"/>
          <w:szCs w:val="24"/>
        </w:rPr>
        <w:t xml:space="preserve">and actual expenses and talked about the proposed budget for </w:t>
      </w:r>
      <w:r w:rsidRPr="006329D4">
        <w:rPr>
          <w:sz w:val="24"/>
          <w:szCs w:val="24"/>
        </w:rPr>
        <w:t>2021.  A suggestion was made to break out more items so the budget would be easier to comprehend.</w:t>
      </w:r>
    </w:p>
    <w:p w14:paraId="08D0FF88" w14:textId="77777777" w:rsidR="00003EBE" w:rsidRPr="006329D4" w:rsidRDefault="00003EBE">
      <w:pPr>
        <w:rPr>
          <w:sz w:val="24"/>
          <w:szCs w:val="24"/>
        </w:rPr>
      </w:pPr>
    </w:p>
    <w:p w14:paraId="54E7B58F" w14:textId="77777777" w:rsidR="00003EBE" w:rsidRPr="006329D4" w:rsidRDefault="000403D7">
      <w:pPr>
        <w:rPr>
          <w:sz w:val="24"/>
          <w:szCs w:val="24"/>
        </w:rPr>
      </w:pPr>
      <w:r w:rsidRPr="006329D4">
        <w:rPr>
          <w:sz w:val="24"/>
          <w:szCs w:val="24"/>
        </w:rPr>
        <w:t>Earlier, t</w:t>
      </w:r>
      <w:r w:rsidR="00003EBE" w:rsidRPr="006329D4">
        <w:rPr>
          <w:sz w:val="24"/>
          <w:szCs w:val="24"/>
        </w:rPr>
        <w:t>he board finished the summer walkaround</w:t>
      </w:r>
      <w:r w:rsidRPr="006329D4">
        <w:rPr>
          <w:sz w:val="24"/>
          <w:szCs w:val="24"/>
        </w:rPr>
        <w:t>.  L</w:t>
      </w:r>
      <w:r w:rsidR="00003EBE" w:rsidRPr="006329D4">
        <w:rPr>
          <w:sz w:val="24"/>
          <w:szCs w:val="24"/>
        </w:rPr>
        <w:t>etters w</w:t>
      </w:r>
      <w:r w:rsidRPr="006329D4">
        <w:rPr>
          <w:sz w:val="24"/>
          <w:szCs w:val="24"/>
        </w:rPr>
        <w:t>ill</w:t>
      </w:r>
      <w:r w:rsidR="00003EBE" w:rsidRPr="006329D4">
        <w:rPr>
          <w:sz w:val="24"/>
          <w:szCs w:val="24"/>
        </w:rPr>
        <w:t xml:space="preserve"> be going out to association members who need to tidy up their limited common area, paint trim, repair screens</w:t>
      </w:r>
      <w:r w:rsidRPr="006329D4">
        <w:rPr>
          <w:sz w:val="24"/>
          <w:szCs w:val="24"/>
        </w:rPr>
        <w:t>, etc</w:t>
      </w:r>
      <w:r w:rsidR="00003EBE" w:rsidRPr="006329D4">
        <w:rPr>
          <w:sz w:val="24"/>
          <w:szCs w:val="24"/>
        </w:rPr>
        <w:t xml:space="preserve">. </w:t>
      </w:r>
      <w:r w:rsidRPr="006329D4">
        <w:rPr>
          <w:sz w:val="24"/>
          <w:szCs w:val="24"/>
        </w:rPr>
        <w:t xml:space="preserve"> Normally, there is a $50 fine for those not in compliance with association rules, but because of the pandemic and the derecho, the fee will be waived for one time only.</w:t>
      </w:r>
    </w:p>
    <w:p w14:paraId="582D0EC8" w14:textId="77777777" w:rsidR="000403D7" w:rsidRPr="006329D4" w:rsidRDefault="000403D7">
      <w:pPr>
        <w:rPr>
          <w:sz w:val="24"/>
          <w:szCs w:val="24"/>
        </w:rPr>
      </w:pPr>
    </w:p>
    <w:p w14:paraId="539CF4B5" w14:textId="77777777" w:rsidR="000403D7" w:rsidRPr="006329D4" w:rsidRDefault="000403D7">
      <w:pPr>
        <w:rPr>
          <w:sz w:val="24"/>
          <w:szCs w:val="24"/>
        </w:rPr>
      </w:pPr>
      <w:proofErr w:type="gramStart"/>
      <w:r w:rsidRPr="006329D4">
        <w:rPr>
          <w:sz w:val="24"/>
          <w:szCs w:val="24"/>
        </w:rPr>
        <w:t>Home owners</w:t>
      </w:r>
      <w:proofErr w:type="gramEnd"/>
      <w:r w:rsidRPr="006329D4">
        <w:rPr>
          <w:sz w:val="24"/>
          <w:szCs w:val="24"/>
        </w:rPr>
        <w:t xml:space="preserve"> still have the responsibility to take care of their limited common areas.</w:t>
      </w:r>
    </w:p>
    <w:p w14:paraId="4764ACBA" w14:textId="77777777" w:rsidR="000403D7" w:rsidRPr="006329D4" w:rsidRDefault="000403D7">
      <w:pPr>
        <w:rPr>
          <w:sz w:val="24"/>
          <w:szCs w:val="24"/>
        </w:rPr>
      </w:pPr>
    </w:p>
    <w:p w14:paraId="7C4347C3" w14:textId="1C25F10A" w:rsidR="000403D7" w:rsidRPr="006329D4" w:rsidRDefault="000403D7">
      <w:pPr>
        <w:rPr>
          <w:sz w:val="24"/>
          <w:szCs w:val="24"/>
        </w:rPr>
      </w:pPr>
      <w:r w:rsidRPr="006329D4">
        <w:rPr>
          <w:sz w:val="24"/>
          <w:szCs w:val="24"/>
        </w:rPr>
        <w:t xml:space="preserve">A special mailing will be going out </w:t>
      </w:r>
      <w:r w:rsidR="00EE780C">
        <w:rPr>
          <w:sz w:val="24"/>
          <w:szCs w:val="24"/>
        </w:rPr>
        <w:t xml:space="preserve">around Sept. 18 </w:t>
      </w:r>
      <w:r w:rsidRPr="006329D4">
        <w:rPr>
          <w:sz w:val="24"/>
          <w:szCs w:val="24"/>
        </w:rPr>
        <w:t>to all association members with information that is normally distributed in person at the annual meeting.  Association members earlier had voted to not meet in person.  The meeting</w:t>
      </w:r>
      <w:r w:rsidR="006329D4">
        <w:rPr>
          <w:sz w:val="24"/>
          <w:szCs w:val="24"/>
        </w:rPr>
        <w:t>, which includes the election of officers,</w:t>
      </w:r>
      <w:r w:rsidRPr="006329D4">
        <w:rPr>
          <w:sz w:val="24"/>
          <w:szCs w:val="24"/>
        </w:rPr>
        <w:t xml:space="preserve"> will be conducted entirely by mail.</w:t>
      </w:r>
    </w:p>
    <w:p w14:paraId="3C250F22" w14:textId="77777777" w:rsidR="000403D7" w:rsidRPr="006329D4" w:rsidRDefault="000403D7">
      <w:pPr>
        <w:rPr>
          <w:sz w:val="24"/>
          <w:szCs w:val="24"/>
        </w:rPr>
      </w:pPr>
    </w:p>
    <w:p w14:paraId="74C2589A" w14:textId="39D186A2" w:rsidR="000403D7" w:rsidRPr="006329D4" w:rsidRDefault="000403D7">
      <w:pPr>
        <w:rPr>
          <w:sz w:val="24"/>
          <w:szCs w:val="24"/>
        </w:rPr>
      </w:pPr>
      <w:r w:rsidRPr="006329D4">
        <w:rPr>
          <w:sz w:val="24"/>
          <w:szCs w:val="24"/>
        </w:rPr>
        <w:t xml:space="preserve">President Johnston has investigated streetlights to be placed </w:t>
      </w:r>
      <w:r w:rsidR="006329D4" w:rsidRPr="006329D4">
        <w:rPr>
          <w:sz w:val="24"/>
          <w:szCs w:val="24"/>
        </w:rPr>
        <w:t>near the mai</w:t>
      </w:r>
      <w:r w:rsidR="00EE780C">
        <w:rPr>
          <w:sz w:val="24"/>
          <w:szCs w:val="24"/>
        </w:rPr>
        <w:t>l</w:t>
      </w:r>
      <w:r w:rsidR="006329D4" w:rsidRPr="006329D4">
        <w:rPr>
          <w:sz w:val="24"/>
          <w:szCs w:val="24"/>
        </w:rPr>
        <w:t xml:space="preserve">boxes </w:t>
      </w:r>
      <w:r w:rsidRPr="006329D4">
        <w:rPr>
          <w:sz w:val="24"/>
          <w:szCs w:val="24"/>
        </w:rPr>
        <w:t>at the end of Mallard, Merganser and Spoonbill.  Solar lights have been determined to be too costly</w:t>
      </w:r>
      <w:r w:rsidR="009C4402" w:rsidRPr="006329D4">
        <w:rPr>
          <w:sz w:val="24"/>
          <w:szCs w:val="24"/>
        </w:rPr>
        <w:t>, so the association will be going with electric lights</w:t>
      </w:r>
      <w:r w:rsidR="006329D4" w:rsidRPr="006329D4">
        <w:rPr>
          <w:sz w:val="24"/>
          <w:szCs w:val="24"/>
        </w:rPr>
        <w:t>, which will cost approximately $10,000 with new pricing next year</w:t>
      </w:r>
      <w:r w:rsidRPr="006329D4">
        <w:rPr>
          <w:sz w:val="24"/>
          <w:szCs w:val="24"/>
        </w:rPr>
        <w:t xml:space="preserve">.  </w:t>
      </w:r>
      <w:r w:rsidR="006329D4">
        <w:rPr>
          <w:sz w:val="24"/>
          <w:szCs w:val="24"/>
        </w:rPr>
        <w:t xml:space="preserve">Cost per </w:t>
      </w:r>
      <w:r w:rsidR="00EE780C">
        <w:rPr>
          <w:sz w:val="24"/>
          <w:szCs w:val="24"/>
        </w:rPr>
        <w:t xml:space="preserve">month </w:t>
      </w:r>
      <w:r w:rsidR="006329D4">
        <w:rPr>
          <w:sz w:val="24"/>
          <w:szCs w:val="24"/>
        </w:rPr>
        <w:t>per light is about $30.</w:t>
      </w:r>
      <w:r w:rsidRPr="006329D4">
        <w:rPr>
          <w:sz w:val="24"/>
          <w:szCs w:val="24"/>
        </w:rPr>
        <w:t xml:space="preserve"> </w:t>
      </w:r>
    </w:p>
    <w:p w14:paraId="5ECDF033" w14:textId="77777777" w:rsidR="006329D4" w:rsidRPr="006329D4" w:rsidRDefault="006329D4">
      <w:pPr>
        <w:rPr>
          <w:sz w:val="24"/>
          <w:szCs w:val="24"/>
        </w:rPr>
      </w:pPr>
    </w:p>
    <w:p w14:paraId="1D84AFDE" w14:textId="77777777" w:rsidR="006329D4" w:rsidRPr="006329D4" w:rsidRDefault="006329D4">
      <w:pPr>
        <w:rPr>
          <w:sz w:val="24"/>
          <w:szCs w:val="24"/>
        </w:rPr>
      </w:pPr>
      <w:r w:rsidRPr="006329D4">
        <w:rPr>
          <w:sz w:val="24"/>
          <w:szCs w:val="24"/>
        </w:rPr>
        <w:t>Everyone</w:t>
      </w:r>
      <w:r>
        <w:rPr>
          <w:sz w:val="24"/>
          <w:szCs w:val="24"/>
        </w:rPr>
        <w:t>,</w:t>
      </w:r>
      <w:r w:rsidRPr="006329D4">
        <w:rPr>
          <w:sz w:val="24"/>
          <w:szCs w:val="24"/>
        </w:rPr>
        <w:t xml:space="preserve"> except Suzanne</w:t>
      </w:r>
      <w:r>
        <w:rPr>
          <w:sz w:val="24"/>
          <w:szCs w:val="24"/>
        </w:rPr>
        <w:t>,</w:t>
      </w:r>
      <w:r w:rsidRPr="006329D4">
        <w:rPr>
          <w:sz w:val="24"/>
          <w:szCs w:val="24"/>
        </w:rPr>
        <w:t xml:space="preserve"> will be contributing to a letter to go out to </w:t>
      </w:r>
      <w:r>
        <w:rPr>
          <w:sz w:val="24"/>
          <w:szCs w:val="24"/>
        </w:rPr>
        <w:t>a</w:t>
      </w:r>
      <w:r w:rsidRPr="006329D4">
        <w:rPr>
          <w:sz w:val="24"/>
          <w:szCs w:val="24"/>
        </w:rPr>
        <w:t>ll PT4 members.  Once the letter is proo</w:t>
      </w:r>
      <w:r>
        <w:rPr>
          <w:sz w:val="24"/>
          <w:szCs w:val="24"/>
        </w:rPr>
        <w:t>fr</w:t>
      </w:r>
      <w:r w:rsidRPr="006329D4">
        <w:rPr>
          <w:sz w:val="24"/>
          <w:szCs w:val="24"/>
        </w:rPr>
        <w:t>ead, the board will meet to assemble materials for mailing.</w:t>
      </w:r>
    </w:p>
    <w:p w14:paraId="065B9B3D" w14:textId="77777777" w:rsidR="006329D4" w:rsidRPr="006329D4" w:rsidRDefault="006329D4">
      <w:pPr>
        <w:rPr>
          <w:sz w:val="24"/>
          <w:szCs w:val="24"/>
        </w:rPr>
      </w:pPr>
      <w:r w:rsidRPr="006329D4">
        <w:rPr>
          <w:sz w:val="24"/>
          <w:szCs w:val="24"/>
        </w:rPr>
        <w:t xml:space="preserve"> </w:t>
      </w:r>
    </w:p>
    <w:p w14:paraId="035F207F" w14:textId="77777777" w:rsidR="006329D4" w:rsidRPr="006329D4" w:rsidRDefault="006329D4">
      <w:pPr>
        <w:rPr>
          <w:sz w:val="24"/>
          <w:szCs w:val="24"/>
        </w:rPr>
      </w:pPr>
      <w:r w:rsidRPr="006329D4">
        <w:rPr>
          <w:sz w:val="24"/>
          <w:szCs w:val="24"/>
        </w:rPr>
        <w:t>The meeting ended around 7:40 p.m.</w:t>
      </w:r>
    </w:p>
    <w:p w14:paraId="736E577D" w14:textId="77777777" w:rsidR="006329D4" w:rsidRPr="006329D4" w:rsidRDefault="006329D4">
      <w:pPr>
        <w:rPr>
          <w:sz w:val="24"/>
          <w:szCs w:val="24"/>
        </w:rPr>
      </w:pPr>
    </w:p>
    <w:sectPr w:rsidR="006329D4" w:rsidRPr="006329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12"/>
  </w:num>
  <w:num w:numId="3">
    <w:abstractNumId w:val="10"/>
  </w:num>
  <w:num w:numId="4">
    <w:abstractNumId w:val="21"/>
  </w:num>
  <w:num w:numId="5">
    <w:abstractNumId w:val="13"/>
  </w:num>
  <w:num w:numId="6">
    <w:abstractNumId w:val="16"/>
  </w:num>
  <w:num w:numId="7">
    <w:abstractNumId w:val="1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5"/>
  </w:num>
  <w:num w:numId="20">
    <w:abstractNumId w:val="20"/>
  </w:num>
  <w:num w:numId="21">
    <w:abstractNumId w:val="17"/>
  </w:num>
  <w:num w:numId="22">
    <w:abstractNumId w:val="1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EBE"/>
    <w:rsid w:val="00003EBE"/>
    <w:rsid w:val="000403D7"/>
    <w:rsid w:val="006329D4"/>
    <w:rsid w:val="00645252"/>
    <w:rsid w:val="006D3D74"/>
    <w:rsid w:val="007F49B5"/>
    <w:rsid w:val="0083569A"/>
    <w:rsid w:val="009664E8"/>
    <w:rsid w:val="009C4402"/>
    <w:rsid w:val="00A9204E"/>
    <w:rsid w:val="00EE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FA43C"/>
  <w15:chartTrackingRefBased/>
  <w15:docId w15:val="{7A42AA4E-D344-419E-A983-764EBF6DB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69A"/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i/>
      <w:iCs/>
      <w:color w:val="44546A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semiHidden/>
    <w:unhideWhenUsed/>
    <w:rsid w:val="006D3D74"/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semiHidden/>
    <w:unhideWhenUsed/>
    <w:rsid w:val="006D3D74"/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rnes\AppData\Roaming\Microsoft\Templates\Single%20spaced%20(blank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Props1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Single spaced (blank)</Template>
  <TotalTime>2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Barnes</dc:creator>
  <cp:keywords/>
  <dc:description/>
  <cp:lastModifiedBy>Barnes</cp:lastModifiedBy>
  <cp:revision>3</cp:revision>
  <cp:lastPrinted>2020-08-29T19:42:00Z</cp:lastPrinted>
  <dcterms:created xsi:type="dcterms:W3CDTF">2020-08-27T22:09:00Z</dcterms:created>
  <dcterms:modified xsi:type="dcterms:W3CDTF">2020-08-29T19:43:00Z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